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81D21" w14:textId="77777777" w:rsidR="00645609" w:rsidRPr="008A7757" w:rsidRDefault="008A7757">
      <w:pPr>
        <w:ind w:left="858" w:right="87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57">
        <w:rPr>
          <w:rFonts w:asciiTheme="minorHAnsi" w:eastAsia="Cambria" w:hAnsiTheme="minorHAnsi" w:cstheme="minorHAnsi"/>
          <w:b/>
          <w:sz w:val="22"/>
          <w:szCs w:val="22"/>
        </w:rPr>
        <w:t>PRODU</w:t>
      </w:r>
      <w:r w:rsidRPr="008A775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A7757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57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GE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ENT</w:t>
      </w:r>
      <w:r w:rsidRPr="008A7757">
        <w:rPr>
          <w:rFonts w:asciiTheme="minorHAnsi" w:eastAsia="Cambria" w:hAnsiTheme="minorHAnsi" w:cstheme="minorHAnsi"/>
          <w:b/>
          <w:spacing w:val="-21"/>
          <w:sz w:val="22"/>
          <w:szCs w:val="22"/>
        </w:rPr>
        <w:t xml:space="preserve"> 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LEAD</w:t>
      </w:r>
      <w:r w:rsidRPr="008A7757">
        <w:rPr>
          <w:rFonts w:asciiTheme="minorHAnsi" w:eastAsia="Cambria" w:hAnsiTheme="minorHAnsi" w:cstheme="minorHAnsi"/>
          <w:b/>
          <w:spacing w:val="4"/>
          <w:sz w:val="22"/>
          <w:szCs w:val="22"/>
        </w:rPr>
        <w:t>E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RS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P:</w:t>
      </w:r>
      <w:r w:rsidRPr="008A7757">
        <w:rPr>
          <w:rFonts w:asciiTheme="minorHAnsi" w:eastAsia="Cambria" w:hAnsiTheme="minorHAnsi" w:cstheme="minorHAnsi"/>
          <w:b/>
          <w:spacing w:val="-20"/>
          <w:sz w:val="22"/>
          <w:szCs w:val="22"/>
        </w:rPr>
        <w:t xml:space="preserve"> </w:t>
      </w:r>
      <w:r w:rsidRPr="008A7757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57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8A7757">
        <w:rPr>
          <w:rFonts w:asciiTheme="minorHAnsi" w:eastAsia="Cambria" w:hAnsiTheme="minorHAnsi" w:cstheme="minorHAnsi"/>
          <w:b/>
          <w:spacing w:val="3"/>
          <w:sz w:val="22"/>
          <w:szCs w:val="22"/>
        </w:rPr>
        <w:t>A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57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8A7757">
        <w:rPr>
          <w:rFonts w:asciiTheme="minorHAnsi" w:eastAsia="Cambria" w:hAnsiTheme="minorHAnsi" w:cstheme="minorHAnsi"/>
          <w:b/>
          <w:spacing w:val="6"/>
          <w:w w:val="99"/>
          <w:sz w:val="22"/>
          <w:szCs w:val="22"/>
        </w:rPr>
        <w:t>E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-</w:t>
      </w:r>
      <w:r w:rsidRPr="008A7757">
        <w:rPr>
          <w:rFonts w:asciiTheme="minorHAnsi" w:eastAsia="Cambria" w:hAnsiTheme="minorHAnsi" w:cstheme="minorHAnsi"/>
          <w:b/>
          <w:w w:val="99"/>
          <w:sz w:val="22"/>
          <w:szCs w:val="22"/>
        </w:rPr>
        <w:t>C</w:t>
      </w:r>
      <w:r w:rsidRPr="008A7757">
        <w:rPr>
          <w:rFonts w:asciiTheme="minorHAnsi" w:eastAsia="Cambria" w:hAnsiTheme="minorHAnsi" w:cstheme="minorHAnsi"/>
          <w:b/>
          <w:spacing w:val="-2"/>
          <w:w w:val="99"/>
          <w:sz w:val="22"/>
          <w:szCs w:val="22"/>
        </w:rPr>
        <w:t>O</w:t>
      </w:r>
      <w:r w:rsidRPr="008A7757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MM</w:t>
      </w:r>
      <w:r w:rsidRPr="008A7757">
        <w:rPr>
          <w:rFonts w:asciiTheme="minorHAnsi" w:eastAsia="Cambria" w:hAnsiTheme="minorHAnsi" w:cstheme="minorHAnsi"/>
          <w:b/>
          <w:w w:val="99"/>
          <w:sz w:val="22"/>
          <w:szCs w:val="22"/>
        </w:rPr>
        <w:t>ERCE</w:t>
      </w:r>
    </w:p>
    <w:p w14:paraId="2C26BF86" w14:textId="77777777" w:rsidR="00645609" w:rsidRPr="008A7757" w:rsidRDefault="00645609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58E3EB6" w14:textId="77777777" w:rsidR="00645609" w:rsidRPr="008A7757" w:rsidRDefault="008A7757">
      <w:pPr>
        <w:ind w:left="100" w:right="7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z w:val="22"/>
          <w:szCs w:val="22"/>
        </w:rPr>
        <w:t>ori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ted</w:t>
      </w:r>
      <w:r w:rsidRPr="008A7757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12 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ars 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teg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at</w:t>
      </w:r>
      <w:r w:rsidRPr="008A775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gage</w:t>
      </w:r>
      <w:r w:rsidRPr="008A775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e-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ce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ith</w:t>
      </w:r>
      <w:r w:rsidRPr="008A775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ighly</w:t>
      </w:r>
      <w:r w:rsidRPr="008A775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at</w:t>
      </w:r>
      <w:r w:rsidRPr="008A7757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ize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 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ion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nsu</w:t>
      </w:r>
      <w:r w:rsidRPr="008A7757">
        <w:rPr>
          <w:rFonts w:asciiTheme="minorHAnsi" w:eastAsia="Calibri" w:hAnsiTheme="minorHAnsi" w:cstheme="minorHAnsi"/>
          <w:sz w:val="22"/>
          <w:szCs w:val="22"/>
        </w:rPr>
        <w:t>re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A7757">
        <w:rPr>
          <w:rFonts w:asciiTheme="minorHAnsi" w:eastAsia="Calibri" w:hAnsiTheme="minorHAnsi" w:cstheme="minorHAnsi"/>
          <w:sz w:val="22"/>
          <w:szCs w:val="22"/>
        </w:rPr>
        <w:t>ly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 te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8A7757">
        <w:rPr>
          <w:rFonts w:asciiTheme="minorHAnsi" w:eastAsia="Calibri" w:hAnsiTheme="minorHAnsi" w:cstheme="minorHAnsi"/>
          <w:sz w:val="22"/>
          <w:szCs w:val="22"/>
        </w:rPr>
        <w:t>olog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arket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/bu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twa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t, P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&amp;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t,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ip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kills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to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tim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z w:val="22"/>
          <w:szCs w:val="22"/>
        </w:rPr>
        <w:t>gor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 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ce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tech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ology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tent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ily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lla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orati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lead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D08AD74" w14:textId="77777777" w:rsidR="00645609" w:rsidRPr="008A7757" w:rsidRDefault="0064560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0F2ECBE" w14:textId="77777777" w:rsidR="00645609" w:rsidRPr="008A7757" w:rsidRDefault="008A7757">
      <w:pPr>
        <w:ind w:left="359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Arial" w:hAnsiTheme="minorHAnsi" w:cstheme="minorHAnsi"/>
          <w:sz w:val="22"/>
          <w:szCs w:val="22"/>
        </w:rPr>
        <w:t>●</w:t>
      </w:r>
      <w:r w:rsidRPr="008A775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Pla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lead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role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for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Web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Awar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d-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ite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PDP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71184E" w14:textId="77777777" w:rsidR="00645609" w:rsidRPr="008A7757" w:rsidRDefault="008A7757">
      <w:pPr>
        <w:spacing w:before="60"/>
        <w:ind w:left="359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Arial" w:hAnsiTheme="minorHAnsi" w:cstheme="minorHAnsi"/>
          <w:sz w:val="22"/>
          <w:szCs w:val="22"/>
        </w:rPr>
        <w:t>●</w:t>
      </w:r>
      <w:r w:rsidRPr="008A775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8A7757">
        <w:rPr>
          <w:rFonts w:asciiTheme="minorHAnsi" w:eastAsia="Calibri" w:hAnsiTheme="minorHAnsi" w:cstheme="minorHAnsi"/>
          <w:sz w:val="22"/>
          <w:szCs w:val="22"/>
        </w:rPr>
        <w:t>ighly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succ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Eu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ile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z w:val="22"/>
          <w:szCs w:val="22"/>
        </w:rPr>
        <w:t>te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7BE35BD" w14:textId="72E76AC7" w:rsidR="00645609" w:rsidRPr="008A7757" w:rsidRDefault="008A7757" w:rsidP="008A7757">
      <w:pPr>
        <w:spacing w:before="60"/>
        <w:ind w:left="323" w:right="378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A7757">
        <w:rPr>
          <w:rFonts w:asciiTheme="minorHAnsi" w:eastAsia="Arial" w:hAnsiTheme="minorHAnsi" w:cstheme="minorHAnsi"/>
          <w:sz w:val="22"/>
          <w:szCs w:val="22"/>
        </w:rPr>
        <w:t>●</w:t>
      </w:r>
      <w:r w:rsidRPr="008A775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gl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ap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for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ign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ary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at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exc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cial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ar</w:t>
      </w:r>
      <w:r w:rsidRPr="008A775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17205F7E" w14:textId="32F855FF" w:rsidR="00645609" w:rsidRPr="008A7757" w:rsidRDefault="008A7757" w:rsidP="008A7757">
      <w:pPr>
        <w:spacing w:before="60"/>
        <w:ind w:left="323" w:right="388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A7757">
        <w:rPr>
          <w:rFonts w:asciiTheme="minorHAnsi" w:eastAsia="Arial" w:hAnsiTheme="minorHAnsi" w:cstheme="minorHAnsi"/>
          <w:sz w:val="22"/>
          <w:szCs w:val="22"/>
        </w:rPr>
        <w:t>●</w:t>
      </w:r>
      <w:r w:rsidRPr="008A775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Su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orted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rce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cc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ith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impl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A7757">
        <w:rPr>
          <w:rFonts w:asciiTheme="minorHAnsi" w:eastAsia="Calibri" w:hAnsiTheme="minorHAnsi" w:cstheme="minorHAnsi"/>
          <w:sz w:val="22"/>
          <w:szCs w:val="22"/>
        </w:rPr>
        <w:t>ted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ms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4FFC115B" w14:textId="77777777" w:rsidR="00645609" w:rsidRPr="008A7757" w:rsidRDefault="008A7757">
      <w:pPr>
        <w:spacing w:before="58"/>
        <w:ind w:left="323" w:right="46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Arial" w:hAnsiTheme="minorHAnsi" w:cstheme="minorHAnsi"/>
          <w:sz w:val="22"/>
          <w:szCs w:val="22"/>
        </w:rPr>
        <w:t>●</w:t>
      </w:r>
      <w:r w:rsidRPr="008A775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Su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je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rt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PD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roll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/c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ized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rce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acr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8A7757">
        <w:rPr>
          <w:rFonts w:asciiTheme="minorHAnsi" w:eastAsia="Calibri" w:hAnsiTheme="minorHAnsi" w:cstheme="minorHAnsi"/>
          <w:sz w:val="22"/>
          <w:szCs w:val="22"/>
        </w:rPr>
        <w:t>2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trie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s/</w:t>
      </w:r>
      <w:r w:rsidRPr="008A7757">
        <w:rPr>
          <w:rFonts w:asciiTheme="minorHAnsi" w:eastAsia="Calibri" w:hAnsiTheme="minorHAnsi" w:cstheme="minorHAnsi"/>
          <w:sz w:val="22"/>
          <w:szCs w:val="22"/>
        </w:rPr>
        <w:t>9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la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s.</w:t>
      </w:r>
    </w:p>
    <w:p w14:paraId="1432ACD3" w14:textId="77777777" w:rsidR="00645609" w:rsidRPr="008A7757" w:rsidRDefault="008A7757">
      <w:pPr>
        <w:spacing w:before="60"/>
        <w:ind w:left="359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Arial" w:hAnsiTheme="minorHAnsi" w:cstheme="minorHAnsi"/>
          <w:sz w:val="22"/>
          <w:szCs w:val="22"/>
        </w:rPr>
        <w:t>●</w:t>
      </w:r>
      <w:r w:rsidRPr="008A775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DP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z w:val="22"/>
          <w:szCs w:val="22"/>
        </w:rPr>
        <w:t>time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12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A7757">
        <w:rPr>
          <w:rFonts w:asciiTheme="minorHAnsi" w:eastAsia="Calibri" w:hAnsiTheme="minorHAnsi" w:cstheme="minorHAnsi"/>
          <w:sz w:val="22"/>
          <w:szCs w:val="22"/>
        </w:rPr>
        <w:t>+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ig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at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cr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5EE233" w14:textId="7C07F239" w:rsidR="00645609" w:rsidRPr="008A7757" w:rsidRDefault="008A7757" w:rsidP="008A7757">
      <w:pPr>
        <w:spacing w:before="61"/>
        <w:ind w:left="359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Arial" w:hAnsiTheme="minorHAnsi" w:cstheme="minorHAnsi"/>
          <w:sz w:val="22"/>
          <w:szCs w:val="22"/>
        </w:rPr>
        <w:t>●</w:t>
      </w:r>
      <w:r w:rsidRPr="008A775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z w:val="22"/>
          <w:szCs w:val="22"/>
        </w:rPr>
        <w:t>line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gr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8A7757">
        <w:rPr>
          <w:rFonts w:asciiTheme="minorHAnsi" w:eastAsia="Calibri" w:hAnsiTheme="minorHAnsi" w:cstheme="minorHAnsi"/>
          <w:sz w:val="22"/>
          <w:szCs w:val="22"/>
        </w:rPr>
        <w:t>th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strateg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z w:val="22"/>
          <w:szCs w:val="22"/>
        </w:rPr>
        <w:t>—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ith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aun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ling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$7M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424D5CDD" w14:textId="77777777" w:rsidR="00645609" w:rsidRPr="008A7757" w:rsidRDefault="006456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F05849" w14:textId="77777777" w:rsidR="00645609" w:rsidRPr="008A7757" w:rsidRDefault="008A7757">
      <w:pPr>
        <w:ind w:left="3715" w:right="345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57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OF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SSIO</w:t>
      </w:r>
      <w:r w:rsidRPr="008A7757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A7757">
        <w:rPr>
          <w:rFonts w:asciiTheme="minorHAnsi" w:eastAsia="Cambria" w:hAnsiTheme="minorHAnsi" w:cstheme="minorHAnsi"/>
          <w:b/>
          <w:spacing w:val="-3"/>
          <w:sz w:val="22"/>
          <w:szCs w:val="22"/>
        </w:rPr>
        <w:t>X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57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1B77C5BC" w14:textId="77777777" w:rsidR="00645609" w:rsidRPr="008A7757" w:rsidRDefault="00645609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CE96F46" w14:textId="77777777" w:rsidR="00645609" w:rsidRPr="008A7757" w:rsidRDefault="008A7757">
      <w:pPr>
        <w:ind w:left="100" w:right="436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sz w:val="22"/>
          <w:szCs w:val="22"/>
        </w:rPr>
        <w:t xml:space="preserve">MAJOR 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INE</w:t>
      </w:r>
      <w:r w:rsidRPr="008A775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ORTSWEAR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TAI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tle,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25EB031" w14:textId="77777777" w:rsidR="00645609" w:rsidRPr="008A7757" w:rsidRDefault="008A7757">
      <w:pPr>
        <w:spacing w:before="2"/>
        <w:ind w:left="100" w:right="6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i/>
          <w:sz w:val="22"/>
          <w:szCs w:val="22"/>
        </w:rPr>
        <w:t>Key</w:t>
      </w:r>
      <w:r w:rsidRPr="008A775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r 12</w:t>
      </w:r>
      <w:r w:rsidRPr="008A7757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ye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s in</w:t>
      </w:r>
      <w:r w:rsidRPr="008A7757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iving</w:t>
      </w:r>
      <w:r w:rsidRPr="008A775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ema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ab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8A775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ucce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d-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ad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ing</w:t>
      </w:r>
      <w:r w:rsidRPr="008A775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 xml:space="preserve">ic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appa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4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comme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it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oug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oduc</w:t>
      </w:r>
      <w:r w:rsidRPr="008A7757">
        <w:rPr>
          <w:rFonts w:asciiTheme="minorHAnsi" w:eastAsia="Calibri" w:hAnsiTheme="minorHAnsi" w:cstheme="minorHAnsi"/>
          <w:i/>
          <w:spacing w:val="5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page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s t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ha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im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so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8A7757">
        <w:rPr>
          <w:rFonts w:asciiTheme="minorHAnsi" w:eastAsia="Calibri" w:hAnsiTheme="minorHAnsi" w:cstheme="minorHAnsi"/>
          <w:i/>
          <w:spacing w:val="3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enu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ac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4"/>
          <w:sz w:val="22"/>
          <w:szCs w:val="22"/>
        </w:rPr>
        <w:t>1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9</w:t>
      </w:r>
      <w:r w:rsidRPr="008A775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oun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ies,</w:t>
      </w:r>
      <w:r w:rsidRPr="008A775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No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th</w:t>
      </w:r>
      <w:r w:rsidRPr="008A775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i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Ja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pan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Chin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059A0087" w14:textId="77777777" w:rsidR="00645609" w:rsidRPr="008A7757" w:rsidRDefault="00645609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012DB6B" w14:textId="77777777" w:rsidR="00645609" w:rsidRPr="008A7757" w:rsidRDefault="008A7757">
      <w:pPr>
        <w:ind w:left="100" w:right="6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VP</w:t>
      </w:r>
      <w:r w:rsidRPr="008A775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uct Ma</w:t>
      </w:r>
      <w:r w:rsidRPr="008A775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</w:t>
      </w:r>
      <w:r w:rsidRPr="008A7757">
        <w:rPr>
          <w:rFonts w:asciiTheme="minorHAnsi" w:eastAsia="Calibri" w:hAnsiTheme="minorHAnsi" w:cstheme="minorHAnsi"/>
          <w:b/>
          <w:i/>
          <w:spacing w:val="4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20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8A7757">
        <w:rPr>
          <w:rFonts w:asciiTheme="minorHAnsi" w:eastAsia="Calibri" w:hAnsiTheme="minorHAnsi" w:cstheme="minorHAnsi"/>
          <w:sz w:val="22"/>
          <w:szCs w:val="22"/>
        </w:rPr>
        <w:t>2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–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 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oted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to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ig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ile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ility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ary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enu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ary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rce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clu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ap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ion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 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A7757">
        <w:rPr>
          <w:rFonts w:asciiTheme="minorHAnsi" w:eastAsia="Calibri" w:hAnsiTheme="minorHAnsi" w:cstheme="minorHAnsi"/>
          <w:sz w:val="22"/>
          <w:szCs w:val="22"/>
        </w:rPr>
        <w:t>gh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A/B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g,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ket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A7757">
        <w:rPr>
          <w:rFonts w:asciiTheme="minorHAnsi" w:eastAsia="Calibri" w:hAnsiTheme="minorHAnsi" w:cstheme="minorHAnsi"/>
          <w:sz w:val="22"/>
          <w:szCs w:val="22"/>
        </w:rPr>
        <w:t>arc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ra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je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8A7757">
        <w:rPr>
          <w:rFonts w:asciiTheme="minorHAnsi" w:eastAsia="Calibri" w:hAnsiTheme="minorHAnsi" w:cstheme="minorHAnsi"/>
          <w:sz w:val="22"/>
          <w:szCs w:val="22"/>
        </w:rPr>
        <w:t>ile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gine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ility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te</w:t>
      </w:r>
      <w:r w:rsidRPr="008A775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s  P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ager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te  tech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ology</w:t>
      </w:r>
      <w:r w:rsidRPr="008A775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tent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ctly to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al 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gram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Di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r,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ad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f of</w:t>
      </w:r>
      <w:r w:rsidRPr="008A775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5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A7757">
        <w:rPr>
          <w:rFonts w:asciiTheme="minorHAnsi" w:eastAsia="Calibri" w:hAnsiTheme="minorHAnsi" w:cstheme="minorHAnsi"/>
          <w:sz w:val="22"/>
          <w:szCs w:val="22"/>
        </w:rPr>
        <w:t>23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lti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il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ion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ollar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cro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-f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eff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ith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g,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A7757">
        <w:rPr>
          <w:rFonts w:asciiTheme="minorHAnsi" w:eastAsia="Calibri" w:hAnsiTheme="minorHAnsi" w:cstheme="minorHAnsi"/>
          <w:sz w:val="22"/>
          <w:szCs w:val="22"/>
        </w:rPr>
        <w:t>gine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g,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QA,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Fin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ign,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gal,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784DF5" w14:textId="77777777" w:rsidR="00645609" w:rsidRPr="008A7757" w:rsidRDefault="0064560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853A67F" w14:textId="77777777" w:rsidR="00645609" w:rsidRPr="008A7757" w:rsidRDefault="008A7757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Led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DP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at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as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ll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cts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exc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z w:val="22"/>
          <w:szCs w:val="22"/>
        </w:rPr>
        <w:t>OY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cial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arg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C27257C" w14:textId="77777777" w:rsidR="00645609" w:rsidRPr="008A7757" w:rsidRDefault="008A7757">
      <w:pPr>
        <w:spacing w:before="4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Ch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ized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20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A7757">
        <w:rPr>
          <w:rFonts w:asciiTheme="minorHAnsi" w:eastAsia="Calibri" w:hAnsiTheme="minorHAnsi" w:cstheme="minorHAnsi"/>
          <w:sz w:val="22"/>
          <w:szCs w:val="22"/>
        </w:rPr>
        <w:t>1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PDP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je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64D5ED99" w14:textId="77777777" w:rsidR="00645609" w:rsidRPr="008A7757" w:rsidRDefault="008A7757">
      <w:pPr>
        <w:tabs>
          <w:tab w:val="left" w:pos="820"/>
        </w:tabs>
        <w:spacing w:before="54" w:line="240" w:lineRule="exact"/>
        <w:ind w:left="820" w:right="77" w:hanging="3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ith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an 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rior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j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la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lti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le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line 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il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E08E177" w14:textId="77777777" w:rsidR="00645609" w:rsidRPr="008A7757" w:rsidRDefault="008A7757">
      <w:pPr>
        <w:spacing w:before="4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aged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ortfolio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clu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PDPs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wi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5BE9F19" w14:textId="77777777" w:rsidR="00645609" w:rsidRPr="008A7757" w:rsidRDefault="008A7757">
      <w:pPr>
        <w:spacing w:before="45"/>
        <w:ind w:left="424" w:right="2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ly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dubb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gin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am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gag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ol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—a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far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t.”</w:t>
      </w:r>
    </w:p>
    <w:p w14:paraId="6CEA4823" w14:textId="77777777" w:rsidR="00645609" w:rsidRPr="008A7757" w:rsidRDefault="008A7757">
      <w:pPr>
        <w:tabs>
          <w:tab w:val="left" w:pos="820"/>
        </w:tabs>
        <w:spacing w:before="54" w:line="240" w:lineRule="exact"/>
        <w:ind w:left="820" w:right="77" w:hanging="360"/>
        <w:rPr>
          <w:rFonts w:asciiTheme="minorHAnsi" w:eastAsia="Calibri" w:hAnsiTheme="minorHAnsi" w:cstheme="minorHAnsi"/>
          <w:sz w:val="22"/>
          <w:szCs w:val="22"/>
        </w:rPr>
        <w:sectPr w:rsidR="00645609" w:rsidRPr="008A7757">
          <w:pgSz w:w="12240" w:h="15840"/>
          <w:pgMar w:top="700" w:right="700" w:bottom="280" w:left="620" w:header="720" w:footer="720" w:gutter="0"/>
          <w:cols w:space="720"/>
        </w:sect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compa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tretch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go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ls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ion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ils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ge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A7757">
        <w:rPr>
          <w:rFonts w:asciiTheme="minorHAnsi" w:eastAsia="Calibri" w:hAnsiTheme="minorHAnsi" w:cstheme="minorHAnsi"/>
          <w:sz w:val="22"/>
          <w:szCs w:val="22"/>
        </w:rPr>
        <w:t>gh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tech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logy 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tent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at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$Millio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DE608C" w14:textId="77777777" w:rsidR="00645609" w:rsidRPr="008A7757" w:rsidRDefault="008A7757">
      <w:pPr>
        <w:spacing w:before="4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hAnsiTheme="minorHAnsi" w:cstheme="minorHAnsi"/>
          <w:sz w:val="22"/>
          <w:szCs w:val="22"/>
        </w:rPr>
        <w:lastRenderedPageBreak/>
        <w:pict w14:anchorId="6F6FFF31">
          <v:group id="_x0000_s1034" style="position:absolute;left:0;text-align:left;margin-left:33.75pt;margin-top:29.4pt;width:542.65pt;height:8.6pt;z-index:-251657728;mso-position-horizontal-relative:page;mso-position-vertical-relative:page" coordorigin="675,588" coordsize="10853,172">
            <v:shape id="_x0000_s1037" style="position:absolute;left:695;top:608;width:10813;height:40" coordorigin="695,608" coordsize="10813,40" path="m695,648r10813,l11508,608,695,608r,40xe" fillcolor="black" stroked="f">
              <v:path arrowok="t"/>
            </v:shape>
            <v:shape id="_x0000_s1036" style="position:absolute;left:695;top:628;width:10813;height:40" coordorigin="695,628" coordsize="10813,40" path="m695,668r10813,l11508,628,695,628r,40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695;top:645;width:10813;height:115">
              <v:imagedata r:id="rId5" o:title=""/>
            </v:shape>
            <w10:wrap anchorx="page" anchory="page"/>
          </v:group>
        </w:pic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All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en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M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urphy                             </w:t>
      </w:r>
      <w:r w:rsidRPr="008A7757">
        <w:rPr>
          <w:rFonts w:asciiTheme="minorHAnsi" w:eastAsia="Calibri" w:hAnsiTheme="minorHAnsi" w:cstheme="minorHAnsi"/>
          <w:b/>
          <w:i/>
          <w:spacing w:val="17"/>
          <w:sz w:val="22"/>
          <w:szCs w:val="22"/>
        </w:rPr>
        <w:t xml:space="preserve"> </w:t>
      </w:r>
      <w:hyperlink r:id="rId6">
        <w:r w:rsidRPr="008A775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a</w:t>
        </w:r>
        <w:r w:rsidRPr="008A7757">
          <w:rPr>
            <w:rFonts w:asciiTheme="minorHAnsi" w:eastAsia="Calibri" w:hAnsiTheme="minorHAnsi" w:cstheme="minorHAnsi"/>
            <w:i/>
            <w:sz w:val="22"/>
            <w:szCs w:val="22"/>
          </w:rPr>
          <w:t>m</w:t>
        </w:r>
        <w:r w:rsidRPr="008A7757">
          <w:rPr>
            <w:rFonts w:asciiTheme="minorHAnsi" w:eastAsia="Calibri" w:hAnsiTheme="minorHAnsi" w:cstheme="minorHAnsi"/>
            <w:i/>
            <w:spacing w:val="-3"/>
            <w:sz w:val="22"/>
            <w:szCs w:val="22"/>
          </w:rPr>
          <w:t>u</w:t>
        </w:r>
        <w:r w:rsidRPr="008A7757">
          <w:rPr>
            <w:rFonts w:asciiTheme="minorHAnsi" w:eastAsia="Calibri" w:hAnsiTheme="minorHAnsi" w:cstheme="minorHAnsi"/>
            <w:i/>
            <w:spacing w:val="1"/>
            <w:sz w:val="22"/>
            <w:szCs w:val="22"/>
          </w:rPr>
          <w:t>r</w:t>
        </w:r>
        <w:r w:rsidRPr="008A775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ph</w:t>
        </w:r>
        <w:r w:rsidRPr="008A7757">
          <w:rPr>
            <w:rFonts w:asciiTheme="minorHAnsi" w:eastAsia="Calibri" w:hAnsiTheme="minorHAnsi" w:cstheme="minorHAnsi"/>
            <w:i/>
            <w:sz w:val="22"/>
            <w:szCs w:val="22"/>
          </w:rPr>
          <w:t>y</w:t>
        </w:r>
        <w:r w:rsidRPr="008A7757">
          <w:rPr>
            <w:rFonts w:asciiTheme="minorHAnsi" w:eastAsia="Calibri" w:hAnsiTheme="minorHAnsi" w:cstheme="minorHAnsi"/>
            <w:i/>
            <w:spacing w:val="-2"/>
            <w:sz w:val="22"/>
            <w:szCs w:val="22"/>
          </w:rPr>
          <w:t>2</w:t>
        </w:r>
        <w:r w:rsidRPr="008A7757">
          <w:rPr>
            <w:rFonts w:asciiTheme="minorHAnsi" w:eastAsia="Calibri" w:hAnsiTheme="minorHAnsi" w:cstheme="minorHAnsi"/>
            <w:i/>
            <w:spacing w:val="1"/>
            <w:sz w:val="22"/>
            <w:szCs w:val="22"/>
          </w:rPr>
          <w:t>22</w:t>
        </w:r>
        <w:r w:rsidRPr="008A7757">
          <w:rPr>
            <w:rFonts w:asciiTheme="minorHAnsi" w:eastAsia="Calibri" w:hAnsiTheme="minorHAnsi" w:cstheme="minorHAnsi"/>
            <w:i/>
            <w:sz w:val="22"/>
            <w:szCs w:val="22"/>
          </w:rPr>
          <w:t>@</w:t>
        </w:r>
        <w:r w:rsidRPr="008A775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h</w:t>
        </w:r>
        <w:r w:rsidRPr="008A7757">
          <w:rPr>
            <w:rFonts w:asciiTheme="minorHAnsi" w:eastAsia="Calibri" w:hAnsiTheme="minorHAnsi" w:cstheme="minorHAnsi"/>
            <w:i/>
            <w:sz w:val="22"/>
            <w:szCs w:val="22"/>
          </w:rPr>
          <w:t>o</w:t>
        </w:r>
        <w:r w:rsidRPr="008A7757">
          <w:rPr>
            <w:rFonts w:asciiTheme="minorHAnsi" w:eastAsia="Calibri" w:hAnsiTheme="minorHAnsi" w:cstheme="minorHAnsi"/>
            <w:i/>
            <w:spacing w:val="-2"/>
            <w:sz w:val="22"/>
            <w:szCs w:val="22"/>
          </w:rPr>
          <w:t>tm</w:t>
        </w:r>
        <w:r w:rsidRPr="008A775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a</w:t>
        </w:r>
        <w:r w:rsidRPr="008A7757">
          <w:rPr>
            <w:rFonts w:asciiTheme="minorHAnsi" w:eastAsia="Calibri" w:hAnsiTheme="minorHAnsi" w:cstheme="minorHAnsi"/>
            <w:i/>
            <w:sz w:val="22"/>
            <w:szCs w:val="22"/>
          </w:rPr>
          <w:t>il.</w:t>
        </w:r>
        <w:r w:rsidRPr="008A775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c</w:t>
        </w:r>
        <w:r w:rsidRPr="008A7757">
          <w:rPr>
            <w:rFonts w:asciiTheme="minorHAnsi" w:eastAsia="Calibri" w:hAnsiTheme="minorHAnsi" w:cstheme="minorHAnsi"/>
            <w:i/>
            <w:sz w:val="22"/>
            <w:szCs w:val="22"/>
          </w:rPr>
          <w:t>om</w:t>
        </w:r>
      </w:hyperlink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| Cell: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8A7757">
        <w:rPr>
          <w:rFonts w:asciiTheme="minorHAnsi" w:eastAsia="Calibri" w:hAnsiTheme="minorHAnsi" w:cstheme="minorHAnsi"/>
          <w:i/>
          <w:spacing w:val="-2"/>
          <w:sz w:val="22"/>
          <w:szCs w:val="22"/>
        </w:rPr>
        <w:t>5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i/>
          <w:spacing w:val="-2"/>
          <w:sz w:val="22"/>
          <w:szCs w:val="22"/>
        </w:rPr>
        <w:t>7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32</w:t>
      </w:r>
      <w:r w:rsidRPr="008A7757">
        <w:rPr>
          <w:rFonts w:asciiTheme="minorHAnsi" w:eastAsia="Calibri" w:hAnsiTheme="minorHAnsi" w:cstheme="minorHAnsi"/>
          <w:i/>
          <w:spacing w:val="-3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8A7757">
        <w:rPr>
          <w:rFonts w:asciiTheme="minorHAnsi" w:eastAsia="Calibri" w:hAnsiTheme="minorHAnsi" w:cstheme="minorHAnsi"/>
          <w:i/>
          <w:spacing w:val="-2"/>
          <w:sz w:val="22"/>
          <w:szCs w:val="22"/>
        </w:rPr>
        <w:t>17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0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</w:t>
      </w:r>
      <w:r w:rsidRPr="008A775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ag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2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 xml:space="preserve">of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2</w:t>
      </w:r>
    </w:p>
    <w:p w14:paraId="582AC22F" w14:textId="77777777" w:rsidR="00645609" w:rsidRPr="008A7757" w:rsidRDefault="0064560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B68717E" w14:textId="77777777" w:rsidR="00645609" w:rsidRPr="008A7757" w:rsidRDefault="008A7757">
      <w:pPr>
        <w:spacing w:line="340" w:lineRule="exact"/>
        <w:ind w:left="59" w:right="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VP</w:t>
      </w:r>
      <w:r w:rsidRPr="008A775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uct M</w:t>
      </w:r>
      <w:r w:rsidRPr="008A775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gem</w:t>
      </w:r>
      <w:r w:rsidRPr="008A775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</w:t>
      </w:r>
      <w:r w:rsidRPr="008A7757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20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8A7757">
        <w:rPr>
          <w:rFonts w:asciiTheme="minorHAnsi" w:eastAsia="Calibri" w:hAnsiTheme="minorHAnsi" w:cstheme="minorHAnsi"/>
          <w:sz w:val="22"/>
          <w:szCs w:val="22"/>
        </w:rPr>
        <w:t>0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–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  <w:r w:rsidRPr="008A775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0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12</w:t>
      </w:r>
    </w:p>
    <w:p w14:paraId="70D6E89B" w14:textId="77777777" w:rsidR="00645609" w:rsidRPr="008A7757" w:rsidRDefault="008A7757">
      <w:pPr>
        <w:spacing w:before="2"/>
        <w:ind w:left="100" w:right="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ility 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8A775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/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ews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5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al 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rici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c.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Glo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gram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Dir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am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3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ct/14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orts,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aged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$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8A7757">
        <w:rPr>
          <w:rFonts w:asciiTheme="minorHAnsi" w:eastAsia="Calibri" w:hAnsiTheme="minorHAnsi" w:cstheme="minorHAnsi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A669A2" w14:textId="77777777" w:rsidR="00645609" w:rsidRPr="008A7757" w:rsidRDefault="008A7757">
      <w:pPr>
        <w:spacing w:before="8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as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ad</w:t>
      </w:r>
      <w:r w:rsidRPr="008A775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te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5</w:t>
      </w:r>
      <w:r w:rsidRPr="008A775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DPs</w:t>
      </w:r>
      <w:r w:rsidRPr="008A775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ion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comp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lli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nsu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at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2012</w:t>
      </w:r>
    </w:p>
    <w:p w14:paraId="2E2F5846" w14:textId="77777777" w:rsidR="00645609" w:rsidRPr="008A7757" w:rsidRDefault="008A7757">
      <w:pPr>
        <w:ind w:left="786" w:right="380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sz w:val="22"/>
          <w:szCs w:val="22"/>
        </w:rPr>
        <w:t>Web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ar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il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ile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aun</w:t>
      </w:r>
      <w:r w:rsidRPr="008A7757">
        <w:rPr>
          <w:rFonts w:asciiTheme="minorHAnsi" w:eastAsia="Calibri" w:hAnsiTheme="minorHAnsi" w:cstheme="minorHAnsi"/>
          <w:sz w:val="22"/>
          <w:szCs w:val="22"/>
        </w:rPr>
        <w:t>ch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6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695A48F9" w14:textId="77777777" w:rsidR="00645609" w:rsidRPr="008A7757" w:rsidRDefault="008A7757">
      <w:pPr>
        <w:tabs>
          <w:tab w:val="left" w:pos="820"/>
        </w:tabs>
        <w:spacing w:before="51" w:line="240" w:lineRule="exact"/>
        <w:ind w:left="820" w:right="72" w:hanging="3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57">
        <w:rPr>
          <w:rFonts w:asciiTheme="minorHAnsi" w:eastAsia="Calibri" w:hAnsiTheme="minorHAnsi" w:cstheme="minorHAnsi"/>
          <w:sz w:val="22"/>
          <w:szCs w:val="22"/>
        </w:rPr>
        <w:t>As</w:t>
      </w:r>
      <w:r w:rsidRPr="008A775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Su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je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rt</w:t>
      </w:r>
      <w:r w:rsidRPr="008A775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PDP</w:t>
      </w:r>
      <w:r w:rsidRPr="008A775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ag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ite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’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ary</w:t>
      </w:r>
      <w:r w:rsidRPr="008A7757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gy</w:t>
      </w:r>
      <w:r w:rsidRPr="008A7757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cor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car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 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ted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/</w:t>
      </w:r>
      <w:r w:rsidRPr="008A7757">
        <w:rPr>
          <w:rFonts w:asciiTheme="minorHAnsi" w:eastAsia="Calibri" w:hAnsiTheme="minorHAnsi" w:cstheme="minorHAnsi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tegy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8A7757">
        <w:rPr>
          <w:rFonts w:asciiTheme="minorHAnsi" w:eastAsia="Calibri" w:hAnsiTheme="minorHAnsi" w:cstheme="minorHAnsi"/>
          <w:sz w:val="22"/>
          <w:szCs w:val="22"/>
        </w:rPr>
        <w:t>riori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iz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ues</w:t>
      </w:r>
      <w:r w:rsidRPr="008A7757">
        <w:rPr>
          <w:rFonts w:asciiTheme="minorHAnsi" w:eastAsia="Calibri" w:hAnsiTheme="minorHAnsi" w:cstheme="minorHAnsi"/>
          <w:sz w:val="22"/>
          <w:szCs w:val="22"/>
        </w:rPr>
        <w:t>ted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AE669A" w14:textId="77777777" w:rsidR="00645609" w:rsidRPr="008A7757" w:rsidRDefault="008A7757">
      <w:pPr>
        <w:spacing w:before="4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rat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lizat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ff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llo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taki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cc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it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A2FC3D" w14:textId="77777777" w:rsidR="00645609" w:rsidRPr="008A7757" w:rsidRDefault="008A7757">
      <w:pPr>
        <w:tabs>
          <w:tab w:val="left" w:pos="820"/>
        </w:tabs>
        <w:spacing w:before="45"/>
        <w:ind w:left="820" w:right="76" w:hanging="3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tent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ra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ex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acr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A7757">
        <w:rPr>
          <w:rFonts w:asciiTheme="minorHAnsi" w:eastAsia="Calibri" w:hAnsiTheme="minorHAnsi" w:cstheme="minorHAnsi"/>
          <w:sz w:val="22"/>
          <w:szCs w:val="22"/>
        </w:rPr>
        <w:t>gh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ip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ory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for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Fl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ML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FB35EEA" w14:textId="77777777" w:rsidR="00645609" w:rsidRPr="008A7757" w:rsidRDefault="008A7757">
      <w:pPr>
        <w:spacing w:before="42"/>
        <w:ind w:left="424" w:right="25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succ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orts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ract,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spec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if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z w:val="22"/>
          <w:szCs w:val="22"/>
        </w:rPr>
        <w:t>ca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5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4F4D1E09" w14:textId="77777777" w:rsidR="00645609" w:rsidRPr="008A7757" w:rsidRDefault="008A7757">
      <w:pPr>
        <w:tabs>
          <w:tab w:val="left" w:pos="820"/>
        </w:tabs>
        <w:spacing w:before="54" w:line="240" w:lineRule="exact"/>
        <w:ind w:left="820" w:right="82" w:hanging="3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Led </w:t>
      </w:r>
      <w:r w:rsidRPr="008A775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8A7757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A7757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A7757">
        <w:rPr>
          <w:rFonts w:asciiTheme="minorHAnsi" w:eastAsia="Calibri" w:hAnsiTheme="minorHAnsi" w:cstheme="minorHAnsi"/>
          <w:sz w:val="22"/>
          <w:szCs w:val="22"/>
        </w:rPr>
        <w:t>ic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t, </w:t>
      </w:r>
      <w:r w:rsidRPr="008A7757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lia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A7757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A7757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A775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A7757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A7757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oc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A775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xt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A775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A775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A775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 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for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A7757">
        <w:rPr>
          <w:rFonts w:asciiTheme="minorHAnsi" w:eastAsia="Calibri" w:hAnsiTheme="minorHAnsi" w:cstheme="minorHAnsi"/>
          <w:sz w:val="22"/>
          <w:szCs w:val="22"/>
        </w:rPr>
        <w:t>ted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(D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MS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C860FD1" w14:textId="77777777" w:rsidR="00645609" w:rsidRPr="008A7757" w:rsidRDefault="0064560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E19A8E2" w14:textId="77777777" w:rsidR="00645609" w:rsidRPr="008A7757" w:rsidRDefault="008A7757">
      <w:pPr>
        <w:ind w:left="100" w:right="587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NAM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 xml:space="preserve">C </w:t>
      </w:r>
      <w:r w:rsidRPr="008A775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TW</w:t>
      </w:r>
      <w:r w:rsidRPr="008A7757">
        <w:rPr>
          <w:rFonts w:asciiTheme="minorHAnsi" w:eastAsia="Calibri" w:hAnsiTheme="minorHAnsi" w:cstheme="minorHAnsi"/>
          <w:b/>
          <w:spacing w:val="-2"/>
          <w:sz w:val="22"/>
          <w:szCs w:val="22"/>
        </w:rPr>
        <w:t>AR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E,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INC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ashi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970A56A" w14:textId="77777777" w:rsidR="00645609" w:rsidRPr="008A7757" w:rsidRDefault="008A7757">
      <w:pPr>
        <w:spacing w:before="61"/>
        <w:ind w:left="59" w:right="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re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sident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8A7757">
        <w:rPr>
          <w:rFonts w:asciiTheme="minorHAnsi" w:eastAsia="Calibri" w:hAnsiTheme="minorHAnsi" w:cstheme="minorHAnsi"/>
          <w:b/>
          <w:i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20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A7757">
        <w:rPr>
          <w:rFonts w:asciiTheme="minorHAnsi" w:eastAsia="Calibri" w:hAnsiTheme="minorHAnsi" w:cstheme="minorHAnsi"/>
          <w:sz w:val="22"/>
          <w:szCs w:val="22"/>
        </w:rPr>
        <w:t>6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–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  <w:r w:rsidRPr="008A775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0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10</w:t>
      </w:r>
    </w:p>
    <w:p w14:paraId="5186C001" w14:textId="77777777" w:rsidR="00645609" w:rsidRPr="008A7757" w:rsidRDefault="008A7757">
      <w:pPr>
        <w:ind w:left="100" w:right="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sz w:val="22"/>
          <w:szCs w:val="22"/>
        </w:rPr>
        <w:t>As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cip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lt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tware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dev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 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acco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ic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to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clu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gi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A7757">
        <w:rPr>
          <w:rFonts w:asciiTheme="minorHAnsi" w:eastAsia="Calibri" w:hAnsiTheme="minorHAnsi" w:cstheme="minorHAnsi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agenc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tilit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/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are</w:t>
      </w:r>
      <w:r w:rsidRPr="008A7757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aged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all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&amp;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aspects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80C0CD" w14:textId="77777777" w:rsidR="00645609" w:rsidRPr="008A7757" w:rsidRDefault="008A7757">
      <w:pPr>
        <w:tabs>
          <w:tab w:val="left" w:pos="820"/>
        </w:tabs>
        <w:spacing w:before="88" w:line="240" w:lineRule="exact"/>
        <w:ind w:left="820" w:right="75" w:hanging="3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A7757">
        <w:rPr>
          <w:rFonts w:asciiTheme="minorHAnsi" w:eastAsia="Calibri" w:hAnsiTheme="minorHAnsi" w:cstheme="minorHAnsi"/>
          <w:sz w:val="22"/>
          <w:szCs w:val="22"/>
        </w:rPr>
        <w:t>ali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team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twa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A7757">
        <w:rPr>
          <w:rFonts w:asciiTheme="minorHAnsi" w:eastAsia="Calibri" w:hAnsiTheme="minorHAnsi" w:cstheme="minorHAnsi"/>
          <w:sz w:val="22"/>
          <w:szCs w:val="22"/>
        </w:rPr>
        <w:t>ar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SDLC,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cl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t,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je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A7757">
        <w:rPr>
          <w:rFonts w:asciiTheme="minorHAnsi" w:eastAsia="Calibri" w:hAnsiTheme="minorHAnsi" w:cstheme="minorHAnsi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A7757">
        <w:rPr>
          <w:rFonts w:asciiTheme="minorHAnsi" w:eastAsia="Calibri" w:hAnsiTheme="minorHAnsi" w:cstheme="minorHAnsi"/>
          <w:sz w:val="22"/>
          <w:szCs w:val="22"/>
        </w:rPr>
        <w:t>lica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715B88" w14:textId="77777777" w:rsidR="00645609" w:rsidRPr="008A7757" w:rsidRDefault="008A7757">
      <w:pPr>
        <w:spacing w:before="4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Led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team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lti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le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.NE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A7757">
        <w:rPr>
          <w:rFonts w:asciiTheme="minorHAnsi" w:eastAsia="Calibri" w:hAnsiTheme="minorHAnsi" w:cstheme="minorHAnsi"/>
          <w:sz w:val="22"/>
          <w:szCs w:val="22"/>
        </w:rPr>
        <w:t>lica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impl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/r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ort</w:t>
      </w:r>
      <w:r w:rsidRPr="008A775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en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RP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D128D3" w14:textId="77777777" w:rsidR="00645609" w:rsidRPr="008A7757" w:rsidRDefault="008A7757">
      <w:pPr>
        <w:spacing w:before="4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com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cl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twa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ction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181E3E" w14:textId="77777777" w:rsidR="00645609" w:rsidRPr="008A7757" w:rsidRDefault="00645609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54CE01B" w14:textId="77777777" w:rsidR="00645609" w:rsidRPr="008A7757" w:rsidRDefault="008A7757">
      <w:pPr>
        <w:ind w:left="100" w:right="609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OLU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TION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INC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rtl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gon</w:t>
      </w:r>
    </w:p>
    <w:p w14:paraId="413E2C66" w14:textId="77777777" w:rsidR="00645609" w:rsidRPr="008A7757" w:rsidRDefault="008A7757">
      <w:pPr>
        <w:spacing w:before="61"/>
        <w:ind w:left="59" w:right="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ief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Op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ng Offi</w:t>
      </w:r>
      <w:r w:rsidRPr="008A775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</w:t>
      </w:r>
      <w:r w:rsidRPr="008A7757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20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A7757">
        <w:rPr>
          <w:rFonts w:asciiTheme="minorHAnsi" w:eastAsia="Calibri" w:hAnsiTheme="minorHAnsi" w:cstheme="minorHAnsi"/>
          <w:sz w:val="22"/>
          <w:szCs w:val="22"/>
        </w:rPr>
        <w:t>5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–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  <w:r w:rsidRPr="008A775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0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06</w:t>
      </w:r>
    </w:p>
    <w:p w14:paraId="093A1A11" w14:textId="77777777" w:rsidR="00645609" w:rsidRPr="008A7757" w:rsidRDefault="008A7757">
      <w:pPr>
        <w:spacing w:line="278" w:lineRule="auto"/>
        <w:ind w:left="100" w:right="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sz w:val="22"/>
          <w:szCs w:val="22"/>
        </w:rPr>
        <w:t>Bro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in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to</w:t>
      </w:r>
      <w:r w:rsidRPr="008A775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sm</w:t>
      </w:r>
      <w:r w:rsidRPr="008A7757">
        <w:rPr>
          <w:rFonts w:asciiTheme="minorHAnsi" w:eastAsia="Calibri" w:hAnsiTheme="minorHAnsi" w:cstheme="minorHAnsi"/>
          <w:sz w:val="22"/>
          <w:szCs w:val="22"/>
        </w:rPr>
        <w:t>all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s lac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cial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re a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ggli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 to</w:t>
      </w:r>
      <w:r w:rsidRPr="008A775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A7757">
        <w:rPr>
          <w:rFonts w:asciiTheme="minorHAnsi" w:eastAsia="Calibri" w:hAnsiTheme="minorHAnsi" w:cstheme="minorHAnsi"/>
          <w:sz w:val="22"/>
          <w:szCs w:val="22"/>
        </w:rPr>
        <w:t>s.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ld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full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ility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for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aily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~</w:t>
      </w:r>
      <w:r w:rsidRPr="008A7757">
        <w:rPr>
          <w:rFonts w:asciiTheme="minorHAnsi" w:eastAsia="Calibri" w:hAnsiTheme="minorHAnsi" w:cstheme="minorHAnsi"/>
          <w:sz w:val="22"/>
          <w:szCs w:val="22"/>
        </w:rPr>
        <w:t>$1M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ope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506A13F" w14:textId="77777777" w:rsidR="00645609" w:rsidRPr="008A7757" w:rsidRDefault="008A7757">
      <w:pPr>
        <w:tabs>
          <w:tab w:val="left" w:pos="820"/>
        </w:tabs>
        <w:spacing w:before="94" w:line="240" w:lineRule="exact"/>
        <w:ind w:left="820" w:right="72" w:hanging="3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aro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aili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ormali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ith</w:t>
      </w:r>
      <w:r w:rsidRPr="008A775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ter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tr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g,</w:t>
      </w:r>
      <w:r w:rsidRPr="008A775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cial 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orti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g,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h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flo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acco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le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A64A1AA" w14:textId="77777777" w:rsidR="00645609" w:rsidRPr="008A7757" w:rsidRDefault="008A7757">
      <w:pPr>
        <w:spacing w:before="4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iti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z w:val="22"/>
          <w:szCs w:val="22"/>
        </w:rPr>
        <w:t>core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rati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9ABDF1" w14:textId="77777777" w:rsidR="00645609" w:rsidRPr="008A7757" w:rsidRDefault="008A7757">
      <w:pPr>
        <w:spacing w:before="4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ith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“b</w:t>
      </w:r>
      <w:r w:rsidRPr="008A7757">
        <w:rPr>
          <w:rFonts w:asciiTheme="minorHAnsi" w:eastAsia="Calibri" w:hAnsiTheme="minorHAnsi" w:cstheme="minorHAnsi"/>
          <w:sz w:val="22"/>
          <w:szCs w:val="22"/>
        </w:rPr>
        <w:t>ig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ic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”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z w:val="22"/>
          <w:szCs w:val="22"/>
        </w:rPr>
        <w:t>ario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ari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sz w:val="22"/>
          <w:szCs w:val="22"/>
        </w:rPr>
        <w:t>le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ion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68758F74" w14:textId="77777777" w:rsidR="00645609" w:rsidRPr="008A7757" w:rsidRDefault="00645609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010D4B3B" w14:textId="77777777" w:rsidR="00645609" w:rsidRPr="008A7757" w:rsidRDefault="008A7757">
      <w:pPr>
        <w:ind w:left="59" w:right="6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sz w:val="22"/>
          <w:szCs w:val="22"/>
        </w:rPr>
        <w:t>PRE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 xml:space="preserve">CAREER </w:t>
      </w:r>
      <w:r w:rsidRPr="008A7757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RACK H</w:t>
      </w:r>
      <w:r w:rsidRPr="008A7757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HL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 xml:space="preserve">HTS                                                                                 </w:t>
      </w:r>
      <w:r w:rsidRPr="008A7757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1997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–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2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005</w:t>
      </w:r>
    </w:p>
    <w:p w14:paraId="760BD419" w14:textId="77777777" w:rsidR="00645609" w:rsidRPr="008A7757" w:rsidRDefault="008A7757">
      <w:pPr>
        <w:spacing w:before="6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PROF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SSIONAL</w:t>
      </w:r>
      <w:r w:rsidRPr="008A775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z w:val="22"/>
          <w:szCs w:val="22"/>
        </w:rPr>
        <w:t>VICES,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 xml:space="preserve">LLP: 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ount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  <w:r w:rsidRPr="008A7757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&amp;</w:t>
      </w:r>
      <w:r w:rsidRPr="008A775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rma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ns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</w:p>
    <w:p w14:paraId="3ED4AFBB" w14:textId="77777777" w:rsidR="00645609" w:rsidRPr="008A7757" w:rsidRDefault="008A7757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CH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OLO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ORPOR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IO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: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ogra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mer</w:t>
      </w:r>
      <w:r w:rsidRPr="008A7757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nal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</w:p>
    <w:p w14:paraId="0066667D" w14:textId="77777777" w:rsidR="00645609" w:rsidRPr="008A7757" w:rsidRDefault="008A7757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5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CONSUM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ROD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CTS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z w:val="22"/>
          <w:szCs w:val="22"/>
        </w:rPr>
        <w:t>PA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8A7757">
        <w:rPr>
          <w:rFonts w:asciiTheme="minorHAnsi" w:eastAsia="Calibri" w:hAnsiTheme="minorHAnsi" w:cstheme="minorHAnsi"/>
          <w:sz w:val="22"/>
          <w:szCs w:val="22"/>
        </w:rPr>
        <w:t>: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ra</w:t>
      </w:r>
      <w:r w:rsidRPr="008A775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</w:p>
    <w:p w14:paraId="73767CCF" w14:textId="77777777" w:rsidR="00645609" w:rsidRPr="008A7757" w:rsidRDefault="00645609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39F0245" w14:textId="77777777" w:rsidR="00645609" w:rsidRPr="008A7757" w:rsidRDefault="006456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26D6AD" w14:textId="77777777" w:rsidR="00645609" w:rsidRPr="008A7757" w:rsidRDefault="006456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067ADF" w14:textId="77777777" w:rsidR="00645609" w:rsidRPr="008A7757" w:rsidRDefault="008A7757">
      <w:pPr>
        <w:ind w:left="4639" w:right="464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57">
        <w:rPr>
          <w:rFonts w:asciiTheme="minorHAnsi" w:hAnsiTheme="minorHAnsi" w:cstheme="minorHAnsi"/>
          <w:sz w:val="22"/>
          <w:szCs w:val="22"/>
        </w:rPr>
        <w:pict w14:anchorId="369DF695">
          <v:group id="_x0000_s1030" style="position:absolute;left:0;text-align:left;margin-left:33.75pt;margin-top:620.2pt;width:542.65pt;height:8.6pt;z-index:-251656704;mso-position-horizontal-relative:page;mso-position-vertical-relative:page" coordorigin="675,12404" coordsize="10853,172">
            <v:shape id="_x0000_s1033" style="position:absolute;left:695;top:12424;width:10813;height:40" coordorigin="695,12424" coordsize="10813,40" path="m695,12464r10813,l11508,12424r-10813,l695,12464xe" fillcolor="black" stroked="f">
              <v:path arrowok="t"/>
            </v:shape>
            <v:shape id="_x0000_s1032" style="position:absolute;left:695;top:12444;width:10813;height:40" coordorigin="695,12444" coordsize="10813,40" path="m695,12484r10813,l11508,12444r-10813,l695,12484xe" fillcolor="black" stroked="f">
              <v:path arrowok="t"/>
            </v:shape>
            <v:shape id="_x0000_s1031" type="#_x0000_t75" style="position:absolute;left:695;top:12461;width:10813;height:115">
              <v:imagedata r:id="rId7" o:title=""/>
            </v:shape>
            <w10:wrap anchorx="page" anchory="page"/>
          </v:group>
        </w:pic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UC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TION</w:t>
      </w:r>
    </w:p>
    <w:p w14:paraId="02A4968E" w14:textId="77777777" w:rsidR="00645609" w:rsidRPr="008A7757" w:rsidRDefault="0064560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F307B62" w14:textId="77777777" w:rsidR="00645609" w:rsidRPr="008A7757" w:rsidRDefault="008A7757">
      <w:pPr>
        <w:ind w:left="4252" w:right="426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GON</w:t>
      </w:r>
      <w:r w:rsidRPr="008A7757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8A7757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w w:val="99"/>
          <w:sz w:val="22"/>
          <w:szCs w:val="22"/>
        </w:rPr>
        <w:t>U</w:t>
      </w:r>
      <w:r w:rsidRPr="008A7757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w w:val="99"/>
          <w:sz w:val="22"/>
          <w:szCs w:val="22"/>
        </w:rPr>
        <w:t>IV</w:t>
      </w:r>
      <w:r w:rsidRPr="008A7757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w w:val="99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b/>
          <w:w w:val="99"/>
          <w:sz w:val="22"/>
          <w:szCs w:val="22"/>
        </w:rPr>
        <w:t>Y</w:t>
      </w:r>
    </w:p>
    <w:p w14:paraId="01FA487B" w14:textId="77777777" w:rsidR="00645609" w:rsidRPr="008A7757" w:rsidRDefault="008A7757">
      <w:pPr>
        <w:ind w:left="1501" w:right="151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8A775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Bu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ess</w:t>
      </w:r>
      <w:r w:rsidRPr="008A7757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dm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ni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atio</w:t>
      </w:r>
      <w:r w:rsidRPr="008A7757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8A775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8A7757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A7757">
        <w:rPr>
          <w:rFonts w:asciiTheme="minorHAnsi" w:eastAsia="Calibri" w:hAnsiTheme="minorHAnsi" w:cstheme="minorHAnsi"/>
          <w:b/>
          <w:spacing w:val="1"/>
          <w:sz w:val="22"/>
          <w:szCs w:val="22"/>
        </w:rPr>
        <w:t>em</w:t>
      </w:r>
      <w:r w:rsidRPr="008A7757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8A775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Min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 xml:space="preserve">in 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–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May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1996</w:t>
      </w:r>
    </w:p>
    <w:p w14:paraId="79BB540C" w14:textId="77777777" w:rsidR="00645609" w:rsidRPr="008A7757" w:rsidRDefault="00645609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2944780" w14:textId="77777777" w:rsidR="00645609" w:rsidRPr="008A7757" w:rsidRDefault="006456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87BCB6" w14:textId="77777777" w:rsidR="00645609" w:rsidRPr="008A7757" w:rsidRDefault="008A7757">
      <w:pPr>
        <w:ind w:left="3713" w:right="372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57">
        <w:rPr>
          <w:rFonts w:asciiTheme="minorHAnsi" w:hAnsiTheme="minorHAnsi" w:cstheme="minorHAnsi"/>
          <w:sz w:val="22"/>
          <w:szCs w:val="22"/>
        </w:rPr>
        <w:pict w14:anchorId="65098EAA">
          <v:group id="_x0000_s1026" style="position:absolute;left:0;text-align:left;margin-left:33.75pt;margin-top:686.4pt;width:542.65pt;height:8.6pt;z-index:-251655680;mso-position-horizontal-relative:page;mso-position-vertical-relative:page" coordorigin="675,13728" coordsize="10853,172">
            <v:shape id="_x0000_s1029" style="position:absolute;left:695;top:13748;width:10813;height:40" coordorigin="695,13748" coordsize="10813,40" path="m695,13788r10813,l11508,13748r-10813,l695,13788xe" fillcolor="black" stroked="f">
              <v:path arrowok="t"/>
            </v:shape>
            <v:shape id="_x0000_s1028" style="position:absolute;left:695;top:13768;width:10813;height:40" coordorigin="695,13768" coordsize="10813,40" path="m695,13808r10813,l11508,13768r-10813,l695,13808xe" fillcolor="black" stroked="f">
              <v:path arrowok="t"/>
            </v:shape>
            <v:shape id="_x0000_s1027" type="#_x0000_t75" style="position:absolute;left:695;top:13785;width:10813;height:115">
              <v:imagedata r:id="rId8" o:title=""/>
            </v:shape>
            <w10:wrap anchorx="page" anchory="page"/>
          </v:group>
        </w:pic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A775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HN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ICAL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BA</w:t>
      </w:r>
      <w:r w:rsidRPr="008A7757">
        <w:rPr>
          <w:rFonts w:asciiTheme="minorHAnsi" w:eastAsia="Cambria" w:hAnsiTheme="minorHAnsi" w:cstheme="minorHAnsi"/>
          <w:b/>
          <w:spacing w:val="-3"/>
          <w:sz w:val="22"/>
          <w:szCs w:val="22"/>
        </w:rPr>
        <w:t>C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GR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57">
        <w:rPr>
          <w:rFonts w:asciiTheme="minorHAnsi" w:eastAsia="Cambria" w:hAnsiTheme="minorHAnsi" w:cstheme="minorHAnsi"/>
          <w:b/>
          <w:spacing w:val="-1"/>
          <w:sz w:val="22"/>
          <w:szCs w:val="22"/>
        </w:rPr>
        <w:t>UN</w:t>
      </w:r>
      <w:r w:rsidRPr="008A7757">
        <w:rPr>
          <w:rFonts w:asciiTheme="minorHAnsi" w:eastAsia="Cambria" w:hAnsiTheme="minorHAnsi" w:cstheme="minorHAnsi"/>
          <w:b/>
          <w:sz w:val="22"/>
          <w:szCs w:val="22"/>
        </w:rPr>
        <w:t>D</w:t>
      </w:r>
    </w:p>
    <w:p w14:paraId="4B5F6955" w14:textId="77777777" w:rsidR="00645609" w:rsidRPr="008A7757" w:rsidRDefault="0064560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658CC34" w14:textId="77777777" w:rsidR="00645609" w:rsidRPr="008A7757" w:rsidRDefault="008A7757">
      <w:pPr>
        <w:ind w:left="552" w:right="55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sz w:val="22"/>
          <w:szCs w:val="22"/>
        </w:rPr>
        <w:t>Co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are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lo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Li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(</w:t>
      </w:r>
      <w:r w:rsidRPr="008A775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DLC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clu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R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A7757">
        <w:rPr>
          <w:rFonts w:asciiTheme="minorHAnsi" w:eastAsia="Calibri" w:hAnsiTheme="minorHAnsi" w:cstheme="minorHAnsi"/>
          <w:sz w:val="22"/>
          <w:szCs w:val="22"/>
        </w:rPr>
        <w:t>ir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ts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al</w:t>
      </w:r>
      <w:r w:rsidRPr="008A7757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sz w:val="22"/>
          <w:szCs w:val="22"/>
        </w:rPr>
        <w:t>,</w:t>
      </w:r>
      <w:r w:rsidRPr="008A775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8A7757">
        <w:rPr>
          <w:rFonts w:asciiTheme="minorHAnsi" w:eastAsia="Calibri" w:hAnsiTheme="minorHAnsi" w:cstheme="minorHAnsi"/>
          <w:sz w:val="22"/>
          <w:szCs w:val="22"/>
        </w:rPr>
        <w:t>A, 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je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Bu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g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g,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A/B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g</w:t>
      </w:r>
    </w:p>
    <w:p w14:paraId="379EB711" w14:textId="77777777" w:rsidR="00645609" w:rsidRPr="008A7757" w:rsidRDefault="008A7757">
      <w:pPr>
        <w:spacing w:line="240" w:lineRule="exact"/>
        <w:ind w:left="1601" w:right="161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A7757">
        <w:rPr>
          <w:rFonts w:asciiTheme="minorHAnsi" w:eastAsia="Calibri" w:hAnsiTheme="minorHAnsi" w:cstheme="minorHAnsi"/>
          <w:sz w:val="22"/>
          <w:szCs w:val="22"/>
        </w:rPr>
        <w:t>I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A7757">
        <w:rPr>
          <w:rFonts w:asciiTheme="minorHAnsi" w:eastAsia="Calibri" w:hAnsiTheme="minorHAnsi" w:cstheme="minorHAnsi"/>
          <w:sz w:val="22"/>
          <w:szCs w:val="22"/>
        </w:rPr>
        <w:t>th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z w:val="22"/>
          <w:szCs w:val="22"/>
        </w:rPr>
        <w:t>ge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z w:val="22"/>
          <w:szCs w:val="22"/>
        </w:rPr>
        <w:t>f</w:t>
      </w:r>
      <w:r w:rsidRPr="008A775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A7757">
        <w:rPr>
          <w:rFonts w:asciiTheme="minorHAnsi" w:eastAsia="Calibri" w:hAnsiTheme="minorHAnsi" w:cstheme="minorHAnsi"/>
          <w:sz w:val="22"/>
          <w:szCs w:val="22"/>
        </w:rPr>
        <w:t>d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A7757">
        <w:rPr>
          <w:rFonts w:asciiTheme="minorHAnsi" w:eastAsia="Calibri" w:hAnsiTheme="minorHAnsi" w:cstheme="minorHAnsi"/>
          <w:sz w:val="22"/>
          <w:szCs w:val="22"/>
        </w:rPr>
        <w:t>ility</w:t>
      </w:r>
      <w:r w:rsidRPr="008A775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impl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Pr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A7757">
        <w:rPr>
          <w:rFonts w:asciiTheme="minorHAnsi" w:eastAsia="Calibri" w:hAnsiTheme="minorHAnsi" w:cstheme="minorHAnsi"/>
          <w:sz w:val="22"/>
          <w:szCs w:val="22"/>
        </w:rPr>
        <w:t>ct</w:t>
      </w:r>
      <w:r w:rsidRPr="008A775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Ma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age</w:t>
      </w:r>
      <w:r w:rsidRPr="008A775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z w:val="22"/>
          <w:szCs w:val="22"/>
        </w:rPr>
        <w:t>M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ode</w:t>
      </w:r>
      <w:r w:rsidRPr="008A7757">
        <w:rPr>
          <w:rFonts w:asciiTheme="minorHAnsi" w:eastAsia="Calibri" w:hAnsiTheme="minorHAnsi" w:cstheme="minorHAnsi"/>
          <w:sz w:val="22"/>
          <w:szCs w:val="22"/>
        </w:rPr>
        <w:t>l</w:t>
      </w:r>
      <w:r w:rsidRPr="008A775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A7757">
        <w:rPr>
          <w:rFonts w:asciiTheme="minorHAnsi" w:eastAsia="Calibri" w:hAnsiTheme="minorHAnsi" w:cstheme="minorHAnsi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rga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iz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8A775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on</w:t>
      </w:r>
      <w:r w:rsidRPr="008A7757">
        <w:rPr>
          <w:rFonts w:asciiTheme="minorHAnsi" w:eastAsia="Calibri" w:hAnsiTheme="minorHAnsi" w:cstheme="minorHAnsi"/>
          <w:w w:val="99"/>
          <w:sz w:val="22"/>
          <w:szCs w:val="22"/>
        </w:rPr>
        <w:t>s</w:t>
      </w:r>
    </w:p>
    <w:sectPr w:rsidR="00645609" w:rsidRPr="008A7757">
      <w:pgSz w:w="12240" w:h="15840"/>
      <w:pgMar w:top="70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C471B"/>
    <w:multiLevelType w:val="multilevel"/>
    <w:tmpl w:val="17E286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609"/>
    <w:rsid w:val="00645609"/>
    <w:rsid w:val="008A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7E986EA7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urphy222@hot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1107</Words>
  <Characters>6315</Characters>
  <Application>Microsoft Office Word</Application>
  <DocSecurity>0</DocSecurity>
  <Lines>52</Lines>
  <Paragraphs>14</Paragraphs>
  <ScaleCrop>false</ScaleCrop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2021-05-18T12:37:00Z</dcterms:created>
  <dcterms:modified xsi:type="dcterms:W3CDTF">2021-05-18T12:39:00Z</dcterms:modified>
</cp:coreProperties>
</file>